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AE019" w14:textId="77777777" w:rsidR="003E2038" w:rsidRPr="003E2038" w:rsidRDefault="003E2038">
      <w:pPr>
        <w:spacing w:before="3"/>
        <w:ind w:left="104"/>
        <w:rPr>
          <w:rFonts w:asciiTheme="minorHAnsi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sz w:val="22"/>
          <w:szCs w:val="22"/>
        </w:rPr>
        <w:t>Tasha Villalobos</w:t>
      </w:r>
    </w:p>
    <w:p w14:paraId="0E5A4884" w14:textId="3E2D74FE" w:rsidR="005A3BCC" w:rsidRPr="003E2038" w:rsidRDefault="003E2038">
      <w:pPr>
        <w:spacing w:before="3"/>
        <w:ind w:left="104"/>
        <w:rPr>
          <w:rFonts w:asciiTheme="minorHAnsi" w:eastAsia="Georgia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sz w:val="22"/>
          <w:szCs w:val="22"/>
        </w:rPr>
        <w:t>3411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e                                                                                             </w:t>
      </w:r>
      <w:r w:rsidRPr="003E2038">
        <w:rPr>
          <w:rFonts w:asciiTheme="minorHAnsi" w:hAnsiTheme="minorHAnsi" w:cstheme="minorHAnsi"/>
          <w:sz w:val="22"/>
          <w:szCs w:val="22"/>
        </w:rPr>
        <w:t>tasha@gmail.com</w:t>
      </w:r>
    </w:p>
    <w:p w14:paraId="389CAC32" w14:textId="0A5512AE" w:rsidR="005A3BCC" w:rsidRPr="003E2038" w:rsidRDefault="003E203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Mi</w:t>
      </w:r>
      <w:r w:rsidRPr="003E2038">
        <w:rPr>
          <w:rFonts w:asciiTheme="minorHAnsi" w:eastAsia="Arial" w:hAnsiTheme="minorHAnsi" w:cstheme="minorHAnsi"/>
          <w:sz w:val="22"/>
          <w:szCs w:val="22"/>
        </w:rPr>
        <w:t>ss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ssau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3E2038">
        <w:rPr>
          <w:rFonts w:asciiTheme="minorHAnsi" w:eastAsia="Arial" w:hAnsiTheme="minorHAnsi" w:cstheme="minorHAnsi"/>
          <w:sz w:val="22"/>
          <w:szCs w:val="22"/>
        </w:rPr>
        <w:t>, L4Y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z w:val="22"/>
          <w:szCs w:val="22"/>
        </w:rPr>
        <w:t>6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3E203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: 905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89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0122</w:t>
      </w:r>
    </w:p>
    <w:p w14:paraId="6D86D580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B97972" w14:textId="77777777" w:rsidR="005A3BCC" w:rsidRPr="003E2038" w:rsidRDefault="005A3BC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E7504A0" w14:textId="77777777" w:rsidR="005A3BCC" w:rsidRPr="003E2038" w:rsidRDefault="003E2038">
      <w:pPr>
        <w:spacing w:before="6"/>
        <w:ind w:left="2318" w:right="23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NIUM</w:t>
      </w:r>
      <w:r w:rsidRPr="003E2038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TY</w:t>
      </w:r>
      <w:r w:rsidRPr="003E2038">
        <w:rPr>
          <w:rFonts w:asciiTheme="minorHAnsi" w:eastAsia="Arial" w:hAnsiTheme="minorHAnsi" w:cstheme="minorHAnsi"/>
          <w:b/>
          <w:spacing w:val="-3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6"/>
          <w:w w:val="99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2"/>
          <w:w w:val="99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pacing w:val="4"/>
          <w:w w:val="99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</w:p>
    <w:p w14:paraId="5A3F2B6A" w14:textId="77777777" w:rsidR="005A3BCC" w:rsidRPr="003E2038" w:rsidRDefault="005A3BC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47171AD" w14:textId="77777777" w:rsidR="005A3BCC" w:rsidRPr="003E2038" w:rsidRDefault="003E2038">
      <w:pPr>
        <w:ind w:left="104" w:right="96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Ob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4F22D077" w14:textId="77777777" w:rsidR="005A3BCC" w:rsidRPr="003E2038" w:rsidRDefault="003E2038">
      <w:pPr>
        <w:spacing w:before="8" w:line="220" w:lineRule="exact"/>
        <w:ind w:left="104" w:right="1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am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oo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ur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ut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ten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d.</w:t>
      </w:r>
    </w:p>
    <w:p w14:paraId="05A43E2D" w14:textId="77777777" w:rsidR="005A3BCC" w:rsidRPr="003E2038" w:rsidRDefault="005A3BCC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8F1E8C4" w14:textId="77777777" w:rsidR="005A3BCC" w:rsidRPr="003E2038" w:rsidRDefault="003E2038">
      <w:pPr>
        <w:ind w:left="104" w:right="89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ier</w:t>
      </w:r>
      <w:r w:rsidRPr="003E203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umm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37B6552" w14:textId="77777777" w:rsidR="005A3BCC" w:rsidRPr="003E2038" w:rsidRDefault="003E2038">
      <w:pPr>
        <w:spacing w:before="3"/>
        <w:ind w:left="104" w:right="2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wth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nted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th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ound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ont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ot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oa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onth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ual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ene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tor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E2038">
        <w:rPr>
          <w:rFonts w:asciiTheme="minorHAnsi" w:eastAsia="Arial" w:hAnsiTheme="minorHAnsi" w:cstheme="minorHAnsi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ad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the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f 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onal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nt.</w:t>
      </w:r>
    </w:p>
    <w:p w14:paraId="6FEAC484" w14:textId="77777777" w:rsidR="005A3BCC" w:rsidRPr="003E2038" w:rsidRDefault="005A3BC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C81F1F8" w14:textId="77777777" w:rsidR="005A3BCC" w:rsidRPr="003E2038" w:rsidRDefault="003E2038">
      <w:pPr>
        <w:ind w:left="104" w:right="87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402C6DDE" w14:textId="77777777" w:rsidR="005A3BCC" w:rsidRPr="003E2038" w:rsidRDefault="003E2038">
      <w:pPr>
        <w:spacing w:before="17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Cu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37FAF06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Repo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oa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46A36B2" w14:textId="77777777" w:rsidR="005A3BCC" w:rsidRPr="003E2038" w:rsidRDefault="003E2038">
      <w:pPr>
        <w:spacing w:before="14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ounts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/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3E2038">
        <w:rPr>
          <w:rFonts w:asciiTheme="minorHAnsi" w:eastAsia="Arial" w:hAnsiTheme="minorHAnsi" w:cstheme="minorHAnsi"/>
          <w:sz w:val="22"/>
          <w:szCs w:val="22"/>
        </w:rPr>
        <w:t>ts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C12961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epa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onth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anage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ud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ets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ge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eet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525D1221" w14:textId="77777777" w:rsidR="005A3BCC" w:rsidRPr="003E2038" w:rsidRDefault="003E2038">
      <w:pPr>
        <w:spacing w:before="14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onth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nan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tate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ents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e’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ad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et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8D560D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Man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ou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out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f</w:t>
      </w:r>
    </w:p>
    <w:p w14:paraId="642B174C" w14:textId="77777777" w:rsidR="005A3BCC" w:rsidRPr="003E2038" w:rsidRDefault="003E2038">
      <w:pPr>
        <w:spacing w:before="14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ad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outs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ot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429B1FF" w14:textId="77777777" w:rsidR="005A3BCC" w:rsidRPr="003E2038" w:rsidRDefault="003E2038">
      <w:pPr>
        <w:tabs>
          <w:tab w:val="left" w:pos="820"/>
        </w:tabs>
        <w:spacing w:before="16" w:line="220" w:lineRule="exact"/>
        <w:ind w:left="824" w:right="130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er  </w:t>
      </w:r>
      <w:r w:rsidRPr="003E203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een  </w:t>
      </w:r>
      <w:r w:rsidRPr="003E203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nte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or  </w:t>
      </w:r>
      <w:r w:rsidRPr="003E203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um  </w:t>
      </w:r>
      <w:r w:rsidRPr="003E203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eno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3E203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unde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3E203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ga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ge  </w:t>
      </w:r>
      <w:r w:rsidRPr="003E203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3E203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on  </w:t>
      </w:r>
      <w:r w:rsidRPr="003E203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entat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we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or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ent,</w:t>
      </w:r>
      <w:r w:rsidRPr="003E203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E9E795A" w14:textId="77777777" w:rsidR="005A3BCC" w:rsidRPr="003E2038" w:rsidRDefault="003E2038">
      <w:pPr>
        <w:tabs>
          <w:tab w:val="left" w:pos="820"/>
        </w:tabs>
        <w:spacing w:before="15" w:line="220" w:lineRule="exact"/>
        <w:ind w:left="824" w:right="1193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ents</w:t>
      </w:r>
      <w:r w:rsidRPr="003E203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anage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ent,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as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h 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ade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p,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tho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3E2038">
        <w:rPr>
          <w:rFonts w:asciiTheme="minorHAnsi" w:eastAsia="Arial" w:hAnsiTheme="minorHAnsi" w:cstheme="minorHAnsi"/>
          <w:sz w:val="22"/>
          <w:szCs w:val="22"/>
        </w:rPr>
        <w:t>gh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nt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ea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bu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A232E3" w14:textId="77777777" w:rsidR="005A3BCC" w:rsidRPr="003E2038" w:rsidRDefault="003E2038">
      <w:pPr>
        <w:tabs>
          <w:tab w:val="left" w:pos="820"/>
        </w:tabs>
        <w:spacing w:before="16" w:line="220" w:lineRule="exact"/>
        <w:ind w:left="824" w:right="818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3E2038">
        <w:rPr>
          <w:rFonts w:asciiTheme="minorHAnsi" w:eastAsia="Arial" w:hAnsiTheme="minorHAnsi" w:cstheme="minorHAnsi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ter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ound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e,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ea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ented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k and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ons de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op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ugh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y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ha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ous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86E2FE" w14:textId="77777777" w:rsidR="005A3BCC" w:rsidRPr="003E2038" w:rsidRDefault="003E2038">
      <w:pPr>
        <w:tabs>
          <w:tab w:val="left" w:pos="820"/>
        </w:tabs>
        <w:spacing w:before="16" w:line="220" w:lineRule="exact"/>
        <w:ind w:left="824" w:right="1750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ed,</w:t>
      </w:r>
      <w:r w:rsidRPr="003E203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upe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un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ga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BEEA6A" w14:textId="77777777" w:rsidR="005A3BCC" w:rsidRPr="003E2038" w:rsidRDefault="003E2038">
      <w:pPr>
        <w:tabs>
          <w:tab w:val="left" w:pos="820"/>
        </w:tabs>
        <w:spacing w:before="15" w:line="220" w:lineRule="exact"/>
        <w:ind w:left="824" w:right="770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z w:val="22"/>
          <w:szCs w:val="22"/>
        </w:rPr>
        <w:t>Inn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em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 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app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ut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ons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 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wo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k en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33AA90" w14:textId="77777777" w:rsidR="005A3BCC" w:rsidRPr="003E2038" w:rsidRDefault="003E2038">
      <w:pPr>
        <w:tabs>
          <w:tab w:val="left" w:pos="820"/>
        </w:tabs>
        <w:spacing w:before="12" w:line="220" w:lineRule="exact"/>
        <w:ind w:left="824" w:right="1018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puter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th: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3E203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d,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we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nt, 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ss)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Inte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net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oo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235026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Co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tted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C6829F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Mo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de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ead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ep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ha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nges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8DC5CE" w14:textId="77777777" w:rsidR="005A3BCC" w:rsidRPr="003E2038" w:rsidRDefault="005A3BC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AEA6AF2" w14:textId="77777777" w:rsidR="005A3BCC" w:rsidRPr="003E2038" w:rsidRDefault="003E2038">
      <w:pPr>
        <w:ind w:left="3401" w:right="34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ROFES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3E2038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XPERI</w:t>
      </w:r>
      <w:r w:rsidRPr="003E2038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NCE</w:t>
      </w:r>
    </w:p>
    <w:p w14:paraId="5E158A19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FC628" w14:textId="77777777" w:rsidR="005A3BCC" w:rsidRPr="003E2038" w:rsidRDefault="005A3BCC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  <w:sectPr w:rsidR="005A3BCC" w:rsidRPr="003E2038">
          <w:pgSz w:w="12240" w:h="15840"/>
          <w:pgMar w:top="820" w:right="700" w:bottom="280" w:left="760" w:header="720" w:footer="720" w:gutter="0"/>
          <w:cols w:space="720"/>
        </w:sectPr>
      </w:pPr>
    </w:p>
    <w:p w14:paraId="2441EE02" w14:textId="77777777" w:rsidR="005A3BCC" w:rsidRPr="003E2038" w:rsidRDefault="003E2038">
      <w:pPr>
        <w:spacing w:before="26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ARD</w:t>
      </w:r>
      <w:r w:rsidRPr="003E203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PER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105497C6" w14:textId="77777777" w:rsidR="005A3BCC" w:rsidRPr="003E2038" w:rsidRDefault="003E2038">
      <w:pPr>
        <w:spacing w:line="220" w:lineRule="exact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184F40A1" w14:textId="77777777" w:rsidR="005A3BCC" w:rsidRPr="003E2038" w:rsidRDefault="005A3BCC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36F0EB8" w14:textId="77777777" w:rsidR="005A3BCC" w:rsidRPr="003E2038" w:rsidRDefault="003E2038">
      <w:pPr>
        <w:ind w:left="464" w:right="-57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ated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 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dan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anage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pp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al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bu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get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948574" w14:textId="77777777" w:rsidR="005A3BCC" w:rsidRPr="003E2038" w:rsidRDefault="003E2038">
      <w:pPr>
        <w:spacing w:before="26"/>
        <w:rPr>
          <w:rFonts w:asciiTheme="minorHAnsi" w:eastAsia="Arial" w:hAnsiTheme="minorHAnsi" w:cstheme="minorHAnsi"/>
          <w:sz w:val="22"/>
          <w:szCs w:val="22"/>
        </w:rPr>
        <w:sectPr w:rsidR="005A3BCC" w:rsidRPr="003E2038">
          <w:type w:val="continuous"/>
          <w:pgSz w:w="12240" w:h="15840"/>
          <w:pgMar w:top="820" w:right="700" w:bottom="280" w:left="760" w:header="720" w:footer="720" w:gutter="0"/>
          <w:cols w:num="2" w:space="720" w:equalWidth="0">
            <w:col w:w="9393" w:space="172"/>
            <w:col w:w="1215"/>
          </w:cols>
        </w:sectPr>
      </w:pPr>
      <w:r w:rsidRPr="003E2038">
        <w:rPr>
          <w:rFonts w:asciiTheme="minorHAnsi" w:hAnsiTheme="minorHAnsi" w:cstheme="minorHAnsi"/>
          <w:sz w:val="22"/>
          <w:szCs w:val="22"/>
        </w:rPr>
        <w:br w:type="column"/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2008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010</w:t>
      </w:r>
    </w:p>
    <w:p w14:paraId="4AD0A076" w14:textId="7CBA6211" w:rsidR="005A3BCC" w:rsidRPr="003E2038" w:rsidRDefault="003E2038">
      <w:pPr>
        <w:tabs>
          <w:tab w:val="left" w:pos="820"/>
        </w:tabs>
        <w:spacing w:before="15" w:line="220" w:lineRule="exact"/>
        <w:ind w:left="824" w:right="626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pon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ge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ted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tanda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d.</w:t>
      </w:r>
    </w:p>
    <w:p w14:paraId="40A8A93B" w14:textId="77777777" w:rsidR="005A3BCC" w:rsidRPr="003E2038" w:rsidRDefault="003E2038">
      <w:pPr>
        <w:tabs>
          <w:tab w:val="left" w:pos="820"/>
        </w:tabs>
        <w:spacing w:before="16" w:line="220" w:lineRule="exact"/>
        <w:ind w:left="824" w:right="448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wed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uat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pa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3E2038">
        <w:rPr>
          <w:rFonts w:asciiTheme="minorHAnsi" w:eastAsia="Arial" w:hAnsiTheme="minorHAnsi" w:cstheme="minorHAnsi"/>
          <w:sz w:val="22"/>
          <w:szCs w:val="22"/>
        </w:rPr>
        <w:t>ue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ts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eet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bud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eta</w:t>
      </w:r>
      <w:r w:rsidRPr="003E2038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nal 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711886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wed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tes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 en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ete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tent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hed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edu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C6893A" w14:textId="77777777" w:rsidR="005A3BCC" w:rsidRPr="003E2038" w:rsidRDefault="003E2038">
      <w:pPr>
        <w:spacing w:before="1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wed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app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3E2038">
        <w:rPr>
          <w:rFonts w:asciiTheme="minorHAnsi" w:eastAsia="Arial" w:hAnsiTheme="minorHAnsi" w:cstheme="minorHAnsi"/>
          <w:sz w:val="22"/>
          <w:szCs w:val="22"/>
        </w:rPr>
        <w:t>w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to 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ea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E2038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edu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D8B208D" w14:textId="77777777" w:rsidR="005A3BCC" w:rsidRPr="003E2038" w:rsidRDefault="003E2038">
      <w:pPr>
        <w:spacing w:before="14"/>
        <w:ind w:left="464"/>
        <w:rPr>
          <w:rFonts w:asciiTheme="minorHAnsi" w:eastAsia="Arial" w:hAnsiTheme="minorHAnsi" w:cstheme="minorHAnsi"/>
          <w:sz w:val="22"/>
          <w:szCs w:val="22"/>
        </w:rPr>
        <w:sectPr w:rsidR="005A3BCC" w:rsidRPr="003E2038">
          <w:type w:val="continuous"/>
          <w:pgSz w:w="12240" w:h="15840"/>
          <w:pgMar w:top="820" w:right="700" w:bottom="280" w:left="760" w:header="720" w:footer="720" w:gutter="0"/>
          <w:cols w:space="720"/>
        </w:sect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E2038">
        <w:rPr>
          <w:rFonts w:asciiTheme="minorHAnsi" w:eastAsia="Arial" w:hAnsiTheme="minorHAnsi" w:cstheme="minorHAnsi"/>
          <w:sz w:val="22"/>
          <w:szCs w:val="22"/>
        </w:rPr>
        <w:t>ou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tab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the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es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 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6CC10D" w14:textId="77777777" w:rsidR="005A3BCC" w:rsidRPr="003E2038" w:rsidRDefault="003E2038">
      <w:pPr>
        <w:spacing w:before="57"/>
        <w:ind w:left="102"/>
        <w:rPr>
          <w:rFonts w:asciiTheme="minorHAnsi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sz w:val="22"/>
          <w:szCs w:val="22"/>
        </w:rPr>
        <w:lastRenderedPageBreak/>
        <w:pict w14:anchorId="1048438E">
          <v:group id="_x0000_s1029" style="position:absolute;left:0;text-align:left;margin-left:414.2pt;margin-top:19.1pt;width:2pt;height:1.55pt;z-index:-251658240;mso-position-horizontal-relative:page" coordorigin="8284,382" coordsize="40,31">
            <v:shape id="_x0000_s1031" style="position:absolute;left:8290;top:388;width:29;height:0" coordorigin="8290,388" coordsize="29,0" path="m8290,388r28,e" filled="f" strokeweight=".20444mm">
              <v:path arrowok="t"/>
            </v:shape>
            <v:shape id="_x0000_s1030" style="position:absolute;left:8290;top:407;width:29;height:0" coordorigin="8290,407" coordsize="29,0" path="m8290,407r28,e" filled="f" strokeweight=".20444mm">
              <v:path arrowok="t"/>
            </v:shape>
            <w10:wrap anchorx="page"/>
          </v:group>
        </w:pic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b/>
          <w:spacing w:val="-18"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FRANC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ES</w:t>
      </w:r>
      <w:r w:rsidRPr="003E2038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A</w:t>
      </w:r>
      <w:r w:rsidRPr="003E203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F</w:t>
      </w:r>
      <w:r w:rsidRPr="003E2038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3E2038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D</w:t>
      </w:r>
      <w:r w:rsidRPr="003E203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LE,</w:t>
      </w:r>
      <w:r w:rsidRPr="003E203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P</w:t>
      </w:r>
      <w:r w:rsidRPr="003E2038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r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o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f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e</w:t>
      </w:r>
      <w:r w:rsidRPr="003E2038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ss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i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ona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l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 xml:space="preserve"> Expe</w:t>
      </w:r>
      <w:r w:rsidRPr="003E2038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r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i</w:t>
      </w:r>
      <w:r w:rsidRPr="003E2038">
        <w:rPr>
          <w:rFonts w:asciiTheme="minorHAnsi" w:hAnsiTheme="minorHAnsi" w:cstheme="minorHAnsi"/>
          <w:i/>
          <w:spacing w:val="3"/>
          <w:w w:val="99"/>
          <w:sz w:val="22"/>
          <w:szCs w:val="22"/>
          <w:u w:val="single" w:color="000000"/>
        </w:rPr>
        <w:t>e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nce…</w:t>
      </w:r>
      <w:r w:rsidRPr="003E2038">
        <w:rPr>
          <w:rFonts w:asciiTheme="minorHAnsi" w:hAnsiTheme="minorHAnsi" w:cstheme="minorHAnsi"/>
          <w:i/>
          <w:spacing w:val="-1"/>
          <w:w w:val="99"/>
          <w:sz w:val="22"/>
          <w:szCs w:val="22"/>
          <w:u w:val="single" w:color="000000"/>
        </w:rPr>
        <w:t>C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on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>ti</w:t>
      </w:r>
      <w:r w:rsidRPr="003E2038">
        <w:rPr>
          <w:rFonts w:asciiTheme="minorHAnsi" w:hAnsiTheme="minorHAnsi" w:cstheme="minorHAnsi"/>
          <w:i/>
          <w:spacing w:val="1"/>
          <w:w w:val="99"/>
          <w:sz w:val="22"/>
          <w:szCs w:val="22"/>
          <w:u w:val="single" w:color="000000"/>
        </w:rPr>
        <w:t>nue</w:t>
      </w:r>
      <w:r w:rsidRPr="003E2038">
        <w:rPr>
          <w:rFonts w:asciiTheme="minorHAnsi" w:hAnsiTheme="minorHAnsi" w:cstheme="minorHAnsi"/>
          <w:i/>
          <w:w w:val="99"/>
          <w:sz w:val="22"/>
          <w:szCs w:val="22"/>
          <w:u w:val="single" w:color="000000"/>
        </w:rPr>
        <w:t xml:space="preserve">d </w:t>
      </w:r>
      <w:r w:rsidRPr="003E2038">
        <w:rPr>
          <w:rFonts w:asciiTheme="minorHAnsi" w:hAnsiTheme="minorHAnsi" w:cstheme="minorHAnsi"/>
          <w:i/>
          <w:sz w:val="22"/>
          <w:szCs w:val="22"/>
          <w:u w:val="single" w:color="000000"/>
        </w:rPr>
        <w:t xml:space="preserve">                           </w:t>
      </w:r>
      <w:r w:rsidRPr="003E2038">
        <w:rPr>
          <w:rFonts w:asciiTheme="minorHAnsi" w:hAnsiTheme="minorHAnsi" w:cstheme="minorHAnsi"/>
          <w:i/>
          <w:spacing w:val="20"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</w:t>
      </w:r>
      <w:r w:rsidRPr="003E2038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 xml:space="preserve"> P</w:t>
      </w:r>
      <w:r w:rsidRPr="003E2038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ag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e</w:t>
      </w:r>
      <w:r w:rsidRPr="003E2038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2</w:t>
      </w:r>
      <w:r w:rsidRPr="003E2038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o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>f</w:t>
      </w:r>
      <w:r w:rsidRPr="003E2038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3E2038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2 </w:t>
      </w:r>
      <w:r w:rsidRPr="003E2038">
        <w:rPr>
          <w:rFonts w:asciiTheme="minorHAnsi" w:hAnsiTheme="minorHAnsi" w:cstheme="minorHAnsi"/>
          <w:b/>
          <w:spacing w:val="-33"/>
          <w:sz w:val="22"/>
          <w:szCs w:val="22"/>
          <w:u w:val="single" w:color="000000"/>
        </w:rPr>
        <w:t xml:space="preserve"> </w:t>
      </w:r>
    </w:p>
    <w:p w14:paraId="3036E511" w14:textId="77777777" w:rsidR="005A3BCC" w:rsidRPr="003E2038" w:rsidRDefault="005A3BC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4FE92BE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506D7E" w14:textId="77777777" w:rsidR="005A3BCC" w:rsidRPr="003E2038" w:rsidRDefault="003E2038">
      <w:pPr>
        <w:spacing w:before="24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3E2038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2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005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08</w:t>
      </w:r>
    </w:p>
    <w:p w14:paraId="29857F40" w14:textId="77777777" w:rsidR="005A3BCC" w:rsidRPr="003E2038" w:rsidRDefault="003E2038">
      <w:pPr>
        <w:spacing w:line="220" w:lineRule="exact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016F7320" w14:textId="77777777" w:rsidR="005A3BCC" w:rsidRPr="003E2038" w:rsidRDefault="003E2038">
      <w:pPr>
        <w:spacing w:before="17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De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ad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ub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tted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ng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ap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tal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z w:val="22"/>
          <w:szCs w:val="22"/>
        </w:rPr>
        <w:t>dg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A040EF" w14:textId="77777777" w:rsidR="005A3BCC" w:rsidRPr="003E2038" w:rsidRDefault="003E2038">
      <w:pPr>
        <w:spacing w:before="11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Co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eted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onth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epo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qua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E7CE0B" w14:textId="77777777" w:rsidR="005A3BCC" w:rsidRPr="003E2038" w:rsidRDefault="003E2038">
      <w:pPr>
        <w:spacing w:before="14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do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onth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ant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D84A56" w14:textId="77777777" w:rsidR="005A3BCC" w:rsidRPr="003E2038" w:rsidRDefault="003E2038">
      <w:pPr>
        <w:spacing w:before="11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Rou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wed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up to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ent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de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A8883B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F01BF" w14:textId="77777777" w:rsidR="005A3BCC" w:rsidRPr="003E2038" w:rsidRDefault="005A3BCC">
      <w:pPr>
        <w:spacing w:before="9" w:line="220" w:lineRule="exact"/>
        <w:rPr>
          <w:rFonts w:asciiTheme="minorHAnsi" w:hAnsiTheme="minorHAnsi" w:cstheme="minorHAnsi"/>
          <w:sz w:val="22"/>
          <w:szCs w:val="22"/>
        </w:rPr>
        <w:sectPr w:rsidR="005A3BCC" w:rsidRPr="003E2038">
          <w:pgSz w:w="12240" w:h="15840"/>
          <w:pgMar w:top="660" w:right="580" w:bottom="280" w:left="640" w:header="720" w:footer="720" w:gutter="0"/>
          <w:cols w:space="720"/>
        </w:sectPr>
      </w:pPr>
    </w:p>
    <w:p w14:paraId="3372D835" w14:textId="77777777" w:rsidR="005A3BCC" w:rsidRPr="003E2038" w:rsidRDefault="003E2038">
      <w:pPr>
        <w:spacing w:before="50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EEL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INIUM</w:t>
      </w:r>
      <w:r w:rsidRPr="003E203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392</w:t>
      </w:r>
    </w:p>
    <w:p w14:paraId="57DD3F58" w14:textId="77777777" w:rsidR="005A3BCC" w:rsidRPr="003E2038" w:rsidRDefault="003E2038">
      <w:pPr>
        <w:spacing w:line="220" w:lineRule="exact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5DD407DB" w14:textId="77777777" w:rsidR="005A3BCC" w:rsidRPr="003E2038" w:rsidRDefault="003E2038">
      <w:pPr>
        <w:spacing w:before="17"/>
        <w:ind w:left="584" w:right="-57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nd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te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sl</w:t>
      </w:r>
      <w:r w:rsidRPr="003E2038">
        <w:rPr>
          <w:rFonts w:asciiTheme="minorHAnsi" w:eastAsia="Arial" w:hAnsiTheme="minorHAnsi" w:cstheme="minorHAnsi"/>
          <w:sz w:val="22"/>
          <w:szCs w:val="22"/>
        </w:rPr>
        <w:t>y</w:t>
      </w:r>
      <w:r w:rsidRPr="003E203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ha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nq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eed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E2038">
        <w:rPr>
          <w:rFonts w:asciiTheme="minorHAnsi" w:eastAsia="Arial" w:hAnsiTheme="minorHAnsi" w:cstheme="minorHAnsi"/>
          <w:sz w:val="22"/>
          <w:szCs w:val="22"/>
        </w:rPr>
        <w:t>,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nts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3E4430" w14:textId="77777777" w:rsidR="005A3BCC" w:rsidRPr="003E2038" w:rsidRDefault="003E2038">
      <w:pPr>
        <w:spacing w:before="26"/>
        <w:rPr>
          <w:rFonts w:asciiTheme="minorHAnsi" w:eastAsia="Arial" w:hAnsiTheme="minorHAnsi" w:cstheme="minorHAnsi"/>
          <w:sz w:val="22"/>
          <w:szCs w:val="22"/>
        </w:rPr>
        <w:sectPr w:rsidR="005A3BCC" w:rsidRPr="003E2038">
          <w:type w:val="continuous"/>
          <w:pgSz w:w="12240" w:h="15840"/>
          <w:pgMar w:top="820" w:right="580" w:bottom="280" w:left="640" w:header="720" w:footer="720" w:gutter="0"/>
          <w:cols w:num="2" w:space="720" w:equalWidth="0">
            <w:col w:w="8627" w:space="1211"/>
            <w:col w:w="1182"/>
          </w:cols>
        </w:sectPr>
      </w:pPr>
      <w:r w:rsidRPr="003E2038">
        <w:rPr>
          <w:rFonts w:asciiTheme="minorHAnsi" w:hAnsiTheme="minorHAnsi" w:cstheme="minorHAnsi"/>
          <w:sz w:val="22"/>
          <w:szCs w:val="22"/>
        </w:rPr>
        <w:br w:type="column"/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2001</w:t>
      </w:r>
      <w:r w:rsidRPr="003E203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- 2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05</w:t>
      </w:r>
    </w:p>
    <w:p w14:paraId="31CAA0EF" w14:textId="77777777" w:rsidR="005A3BCC" w:rsidRPr="003E2038" w:rsidRDefault="003E2038">
      <w:pPr>
        <w:tabs>
          <w:tab w:val="left" w:pos="940"/>
        </w:tabs>
        <w:spacing w:before="19" w:line="220" w:lineRule="exact"/>
        <w:ind w:left="944" w:right="247" w:hanging="360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3E2038">
        <w:rPr>
          <w:rFonts w:asciiTheme="minorHAnsi" w:hAnsiTheme="minorHAnsi" w:cstheme="minorHAnsi"/>
          <w:sz w:val="22"/>
          <w:szCs w:val="22"/>
        </w:rPr>
        <w:tab/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gh</w:t>
      </w:r>
      <w:r w:rsidRPr="003E203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el</w:t>
      </w:r>
      <w:r w:rsidRPr="003E203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of</w:t>
      </w:r>
      <w:r w:rsidRPr="003E203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dent</w:t>
      </w:r>
      <w:r w:rsidRPr="003E203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z w:val="22"/>
          <w:szCs w:val="22"/>
        </w:rPr>
        <w:t>ns</w:t>
      </w:r>
      <w:r w:rsidRPr="003E203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ned</w:t>
      </w:r>
      <w:r w:rsidRPr="003E203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th</w:t>
      </w:r>
      <w:r w:rsidRPr="003E203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ou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eg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ar</w:t>
      </w:r>
      <w:r w:rsidRPr="003E203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and</w:t>
      </w:r>
      <w:r w:rsidRPr="003E203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oa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at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z w:val="22"/>
          <w:szCs w:val="22"/>
        </w:rPr>
        <w:t>en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dent</w:t>
      </w:r>
      <w:r w:rsidRPr="003E203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ed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8CACD7" w14:textId="77777777" w:rsidR="005A3BCC" w:rsidRPr="003E2038" w:rsidRDefault="003E2038">
      <w:pPr>
        <w:spacing w:before="11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Ma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d</w:t>
      </w:r>
      <w:r w:rsidRPr="003E203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us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on</w:t>
      </w:r>
      <w:r w:rsidRPr="003E203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nh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sz w:val="22"/>
          <w:szCs w:val="22"/>
        </w:rPr>
        <w:t>to</w:t>
      </w:r>
      <w:r w:rsidRPr="003E203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E2038">
        <w:rPr>
          <w:rFonts w:asciiTheme="minorHAnsi" w:eastAsia="Arial" w:hAnsiTheme="minorHAnsi" w:cstheme="minorHAnsi"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E2038">
        <w:rPr>
          <w:rFonts w:asciiTheme="minorHAnsi" w:eastAsia="Arial" w:hAnsiTheme="minorHAnsi" w:cstheme="minorHAnsi"/>
          <w:sz w:val="22"/>
          <w:szCs w:val="22"/>
        </w:rPr>
        <w:t>pe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0CFA0E7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C8DDD" w14:textId="77777777" w:rsidR="005A3BCC" w:rsidRPr="003E2038" w:rsidRDefault="005A3BCC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1BB5039" w14:textId="77777777" w:rsidR="005A3BCC" w:rsidRPr="003E2038" w:rsidRDefault="003E2038">
      <w:pPr>
        <w:ind w:left="4673" w:right="46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sz w:val="22"/>
          <w:szCs w:val="22"/>
        </w:rPr>
        <w:pict w14:anchorId="3F544746">
          <v:group id="_x0000_s1026" style="position:absolute;left:0;text-align:left;margin-left:37.5pt;margin-top:261.8pt;width:540pt;height:1.55pt;z-index:-251657216;mso-position-horizontal-relative:page;mso-position-vertical-relative:page" coordorigin="750,5236" coordsize="10800,31">
            <v:shape id="_x0000_s1028" style="position:absolute;left:756;top:5242;width:10788;height:0" coordorigin="756,5242" coordsize="10788,0" path="m756,5242r10788,e" filled="f" strokeweight=".20444mm">
              <v:path arrowok="t"/>
            </v:shape>
            <v:shape id="_x0000_s1027" style="position:absolute;left:756;top:5261;width:10788;height:0" coordorigin="756,5261" coordsize="10788,0" path="m756,5261r10788,e" filled="f" strokeweight=".20444mm">
              <v:path arrowok="t"/>
            </v:shape>
            <w10:wrap anchorx="page" anchory="page"/>
          </v:group>
        </w:pict>
      </w:r>
      <w:r w:rsidRPr="003E2038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DU</w:t>
      </w:r>
      <w:r w:rsidRPr="003E2038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-4"/>
          <w:w w:val="99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TI</w:t>
      </w:r>
      <w:r w:rsidRPr="003E2038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5A0154C6" w14:textId="77777777" w:rsidR="005A3BCC" w:rsidRPr="003E2038" w:rsidRDefault="005A3BC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01E275F" w14:textId="77777777" w:rsidR="005A3BCC" w:rsidRPr="003E2038" w:rsidRDefault="003E2038">
      <w:pPr>
        <w:spacing w:before="7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1FD90928" w14:textId="77777777" w:rsidR="005A3BCC" w:rsidRPr="003E2038" w:rsidRDefault="003E2038">
      <w:pPr>
        <w:spacing w:before="30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3E2038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RCM Desi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oug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umb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3E203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4410C5C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8422EE" w14:textId="77777777" w:rsidR="005A3BCC" w:rsidRPr="003E2038" w:rsidRDefault="005A3BCC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E3CC174" w14:textId="77777777" w:rsidR="005A3BCC" w:rsidRPr="003E2038" w:rsidRDefault="003E2038">
      <w:pPr>
        <w:ind w:left="3368"/>
        <w:rPr>
          <w:rFonts w:asciiTheme="minorHAnsi" w:eastAsia="Arial" w:hAnsiTheme="minorHAnsi" w:cstheme="minorHAnsi"/>
          <w:sz w:val="22"/>
          <w:szCs w:val="22"/>
        </w:rPr>
      </w:pP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3E2038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3E2038">
        <w:rPr>
          <w:rFonts w:asciiTheme="minorHAnsi" w:eastAsia="Arial" w:hAnsiTheme="minorHAnsi" w:cstheme="minorHAnsi"/>
          <w:b/>
          <w:spacing w:val="6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E203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3E2038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3E203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E203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E2038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BD65370" w14:textId="77777777" w:rsidR="005A3BCC" w:rsidRPr="003E2038" w:rsidRDefault="005A3BC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84BB06E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BC1D0A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2E17F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1AF4F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F5260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77FD33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95C94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A16572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BD8B6D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A933C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F5F4F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C80C93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74A0E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0CF15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1523DB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D707D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11C6B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BE067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CBDB7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6D758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7017D8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4FA13F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E9B750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A7891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019EF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CFB5B2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7A5FA1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B387E5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11EF4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BD4A6A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C7AD4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610B4D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B8593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05B4D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FB7F67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535182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ABFD1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D9BBA" w14:textId="77777777" w:rsidR="005A3BCC" w:rsidRPr="003E2038" w:rsidRDefault="005A3B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C1081" w14:textId="77777777" w:rsidR="005A3BCC" w:rsidRPr="003E2038" w:rsidRDefault="003E2038">
      <w:pPr>
        <w:spacing w:before="32"/>
        <w:ind w:left="2235"/>
        <w:rPr>
          <w:rFonts w:asciiTheme="minorHAnsi" w:hAnsiTheme="minorHAnsi" w:cstheme="minorHAnsi"/>
          <w:sz w:val="22"/>
          <w:szCs w:val="22"/>
        </w:rPr>
      </w:pPr>
      <w:r w:rsidRPr="003E2038">
        <w:rPr>
          <w:rFonts w:ascii="Segoe UI Emoji" w:hAnsi="Segoe UI Emoji" w:cs="Segoe UI Emoji"/>
          <w:sz w:val="22"/>
          <w:szCs w:val="22"/>
        </w:rPr>
        <w:lastRenderedPageBreak/>
        <w:t>♦</w:t>
      </w:r>
      <w:r w:rsidRPr="003E203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E203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E2038">
        <w:rPr>
          <w:rFonts w:asciiTheme="minorHAnsi" w:hAnsiTheme="minorHAnsi" w:cstheme="minorHAnsi"/>
          <w:sz w:val="22"/>
          <w:szCs w:val="22"/>
        </w:rPr>
        <w:t>h</w:t>
      </w:r>
      <w:r w:rsidRPr="003E203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E203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E203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E2038">
        <w:rPr>
          <w:rFonts w:asciiTheme="minorHAnsi" w:hAnsiTheme="minorHAnsi" w:cstheme="minorHAnsi"/>
          <w:sz w:val="22"/>
          <w:szCs w:val="22"/>
        </w:rPr>
        <w:t>o</w:t>
      </w:r>
      <w:r w:rsidRPr="003E203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E203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3E2038">
        <w:rPr>
          <w:rFonts w:asciiTheme="minorHAnsi" w:hAnsiTheme="minorHAnsi" w:cstheme="minorHAnsi"/>
          <w:sz w:val="22"/>
          <w:szCs w:val="22"/>
        </w:rPr>
        <w:t xml:space="preserve">, </w:t>
      </w:r>
      <w:r w:rsidRPr="003E203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E2038">
        <w:rPr>
          <w:rFonts w:asciiTheme="minorHAnsi" w:hAnsiTheme="minorHAnsi" w:cstheme="minorHAnsi"/>
          <w:sz w:val="22"/>
          <w:szCs w:val="22"/>
        </w:rPr>
        <w:t>C 2</w:t>
      </w:r>
      <w:r w:rsidRPr="003E2038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E2038">
        <w:rPr>
          <w:rFonts w:asciiTheme="minorHAnsi" w:hAnsiTheme="minorHAnsi" w:cstheme="minorHAnsi"/>
          <w:sz w:val="22"/>
          <w:szCs w:val="22"/>
        </w:rPr>
        <w:t xml:space="preserve">278 </w:t>
      </w:r>
      <w:r w:rsidRPr="003E2038">
        <w:rPr>
          <w:rFonts w:ascii="Segoe UI Emoji" w:hAnsi="Segoe UI Emoji" w:cs="Segoe UI Emoji"/>
          <w:sz w:val="22"/>
          <w:szCs w:val="22"/>
        </w:rPr>
        <w:t>♦</w:t>
      </w:r>
      <w:r w:rsidRPr="003E203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E2038">
        <w:rPr>
          <w:rFonts w:asciiTheme="minorHAnsi" w:hAnsiTheme="minorHAnsi" w:cstheme="minorHAnsi"/>
          <w:sz w:val="22"/>
          <w:szCs w:val="22"/>
        </w:rPr>
        <w:t>T:</w:t>
      </w:r>
      <w:r w:rsidRPr="003E203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E2038">
        <w:rPr>
          <w:rFonts w:asciiTheme="minorHAnsi" w:hAnsiTheme="minorHAnsi" w:cstheme="minorHAnsi"/>
          <w:sz w:val="22"/>
          <w:szCs w:val="22"/>
        </w:rPr>
        <w:t>704</w:t>
      </w:r>
      <w:r w:rsidRPr="003E203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E2038">
        <w:rPr>
          <w:rFonts w:asciiTheme="minorHAnsi" w:hAnsiTheme="minorHAnsi" w:cstheme="minorHAnsi"/>
          <w:sz w:val="22"/>
          <w:szCs w:val="22"/>
        </w:rPr>
        <w:t>72</w:t>
      </w:r>
      <w:r w:rsidRPr="003E2038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3E203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E2038">
        <w:rPr>
          <w:rFonts w:asciiTheme="minorHAnsi" w:hAnsiTheme="minorHAnsi" w:cstheme="minorHAnsi"/>
          <w:sz w:val="22"/>
          <w:szCs w:val="22"/>
        </w:rPr>
        <w:t xml:space="preserve">9848 </w:t>
      </w:r>
      <w:r w:rsidRPr="003E2038">
        <w:rPr>
          <w:rFonts w:ascii="Segoe UI Emoji" w:hAnsi="Segoe UI Emoji" w:cs="Segoe UI Emoji"/>
          <w:sz w:val="22"/>
          <w:szCs w:val="22"/>
        </w:rPr>
        <w:t>♦</w:t>
      </w:r>
      <w:r w:rsidRPr="003E203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hyperlink r:id="rId5">
        <w:r w:rsidRPr="003E2038">
          <w:rPr>
            <w:rFonts w:asciiTheme="minorHAnsi" w:hAnsiTheme="minorHAnsi" w:cstheme="minorHAnsi"/>
            <w:spacing w:val="4"/>
            <w:sz w:val="22"/>
            <w:szCs w:val="22"/>
          </w:rPr>
          <w:t>j</w:t>
        </w:r>
        <w:r w:rsidRPr="003E2038">
          <w:rPr>
            <w:rFonts w:asciiTheme="minorHAnsi" w:hAnsiTheme="minorHAnsi" w:cstheme="minorHAnsi"/>
            <w:sz w:val="22"/>
            <w:szCs w:val="22"/>
          </w:rPr>
          <w:t>o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s</w:t>
        </w:r>
        <w:r w:rsidRPr="003E2038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3E2038">
          <w:rPr>
            <w:rFonts w:asciiTheme="minorHAnsi" w:hAnsiTheme="minorHAnsi" w:cstheme="minorHAnsi"/>
            <w:sz w:val="22"/>
            <w:szCs w:val="22"/>
          </w:rPr>
          <w:t>ph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as</w:t>
        </w:r>
        <w:r w:rsidRPr="003E2038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3E2038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E2038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3E2038">
          <w:rPr>
            <w:rFonts w:asciiTheme="minorHAnsi" w:hAnsiTheme="minorHAnsi" w:cstheme="minorHAnsi"/>
            <w:sz w:val="22"/>
            <w:szCs w:val="22"/>
          </w:rPr>
          <w:t>n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@</w:t>
        </w:r>
        <w:r w:rsidRPr="003E2038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3E2038">
          <w:rPr>
            <w:rFonts w:asciiTheme="minorHAnsi" w:hAnsiTheme="minorHAnsi" w:cstheme="minorHAnsi"/>
            <w:sz w:val="22"/>
            <w:szCs w:val="22"/>
          </w:rPr>
          <w:t>hoo.</w:t>
        </w:r>
        <w:r w:rsidRPr="003E2038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3E2038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sectPr w:rsidR="005A3BCC" w:rsidRPr="003E2038">
      <w:type w:val="continuous"/>
      <w:pgSz w:w="12240" w:h="15840"/>
      <w:pgMar w:top="820" w:right="5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E58A4"/>
    <w:multiLevelType w:val="multilevel"/>
    <w:tmpl w:val="C0E491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BCC"/>
    <w:rsid w:val="003E2038"/>
    <w:rsid w:val="005A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1F33B2E"/>
  <w15:docId w15:val="{660E6FB9-A5B1-4603-9EF8-AABCD3B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sephasoliman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2021-06-07T14:05:00Z</dcterms:created>
  <dcterms:modified xsi:type="dcterms:W3CDTF">2021-06-07T14:06:00Z</dcterms:modified>
</cp:coreProperties>
</file>